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FD1EEF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9B7BC" w14:textId="77777777" w:rsidR="00301D7C" w:rsidRDefault="00301D7C">
      <w:r>
        <w:separator/>
      </w:r>
    </w:p>
  </w:endnote>
  <w:endnote w:type="continuationSeparator" w:id="0">
    <w:p w14:paraId="6F8689E4" w14:textId="77777777" w:rsidR="00301D7C" w:rsidRDefault="00301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87C24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1B5357" w14:textId="77777777" w:rsidR="00301D7C" w:rsidRDefault="00301D7C">
      <w:r>
        <w:separator/>
      </w:r>
    </w:p>
  </w:footnote>
  <w:footnote w:type="continuationSeparator" w:id="0">
    <w:p w14:paraId="6C62A40A" w14:textId="77777777" w:rsidR="00301D7C" w:rsidRDefault="00301D7C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0B8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1D7C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068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67E5C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6F2EF-1E96-473F-86DE-83D0D0C47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962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Karolina Mizera</cp:lastModifiedBy>
  <cp:revision>2</cp:revision>
  <cp:lastPrinted>2018-10-01T08:37:00Z</cp:lastPrinted>
  <dcterms:created xsi:type="dcterms:W3CDTF">2020-02-14T12:53:00Z</dcterms:created>
  <dcterms:modified xsi:type="dcterms:W3CDTF">2020-02-14T12:53:00Z</dcterms:modified>
</cp:coreProperties>
</file>